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2161C1C0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BF6C79">
        <w:rPr>
          <w:rFonts w:ascii="Verdana" w:eastAsia="Verdana" w:hAnsi="Verdana"/>
          <w:b/>
          <w:sz w:val="18"/>
          <w:szCs w:val="18"/>
        </w:rPr>
        <w:t xml:space="preserve"> cz.5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72C06DB5" w:rsidR="001172DA" w:rsidRPr="007745F3" w:rsidRDefault="001172DA" w:rsidP="001172D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7745F3">
        <w:rPr>
          <w:rFonts w:ascii="Calibri" w:hAnsi="Calibri" w:cs="Calibri"/>
          <w:b/>
          <w:bCs/>
          <w:color w:val="FF0000"/>
          <w:sz w:val="22"/>
          <w:szCs w:val="22"/>
        </w:rPr>
        <w:t>Wykonanie dokumentacji projektowej</w:t>
      </w:r>
      <w:r w:rsidR="007745F3" w:rsidRPr="007745F3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Pr="007745F3">
        <w:rPr>
          <w:rFonts w:ascii="Calibri" w:hAnsi="Calibri" w:cs="Calibri"/>
          <w:b/>
          <w:bCs/>
          <w:color w:val="FF0000"/>
          <w:sz w:val="22"/>
          <w:szCs w:val="22"/>
        </w:rPr>
        <w:t xml:space="preserve">oraz wymianę istniejącej linii napowietrznej </w:t>
      </w:r>
      <w:proofErr w:type="spellStart"/>
      <w:r w:rsidRPr="007745F3">
        <w:rPr>
          <w:rFonts w:ascii="Calibri" w:hAnsi="Calibri" w:cs="Calibri"/>
          <w:b/>
          <w:bCs/>
          <w:color w:val="FF0000"/>
          <w:sz w:val="22"/>
          <w:szCs w:val="22"/>
        </w:rPr>
        <w:t>n</w:t>
      </w:r>
      <w:r w:rsidR="007745F3" w:rsidRPr="007745F3">
        <w:rPr>
          <w:rFonts w:ascii="Calibri" w:hAnsi="Calibri" w:cs="Calibri"/>
          <w:b/>
          <w:bCs/>
          <w:color w:val="FF0000"/>
          <w:sz w:val="22"/>
          <w:szCs w:val="22"/>
        </w:rPr>
        <w:t>N</w:t>
      </w:r>
      <w:proofErr w:type="spellEnd"/>
      <w:r w:rsidRPr="007745F3">
        <w:rPr>
          <w:rFonts w:ascii="Calibri" w:hAnsi="Calibri" w:cs="Calibri"/>
          <w:b/>
          <w:bCs/>
          <w:color w:val="FF0000"/>
          <w:sz w:val="22"/>
          <w:szCs w:val="22"/>
        </w:rPr>
        <w:t xml:space="preserve"> wraz przyłączami</w:t>
      </w:r>
      <w:r w:rsidR="00C329C9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ze stacji 15/0,4kV </w:t>
      </w:r>
      <w:r w:rsidR="000C15D4">
        <w:rPr>
          <w:rFonts w:ascii="Calibri" w:hAnsi="Calibri" w:cs="Calibri"/>
          <w:b/>
          <w:bCs/>
          <w:color w:val="FF0000"/>
          <w:sz w:val="22"/>
          <w:szCs w:val="22"/>
        </w:rPr>
        <w:t>3-0358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o łącznej długości L= </w:t>
      </w:r>
      <w:r w:rsidR="000C15D4">
        <w:rPr>
          <w:rFonts w:ascii="Calibri" w:hAnsi="Calibri" w:cs="Calibri"/>
          <w:b/>
          <w:bCs/>
          <w:color w:val="FF0000"/>
          <w:sz w:val="22"/>
          <w:szCs w:val="22"/>
        </w:rPr>
        <w:t>0,</w:t>
      </w:r>
      <w:r w:rsidR="00294EF7">
        <w:rPr>
          <w:rFonts w:ascii="Calibri" w:hAnsi="Calibri" w:cs="Calibri"/>
          <w:b/>
          <w:bCs/>
          <w:color w:val="FF0000"/>
          <w:sz w:val="22"/>
          <w:szCs w:val="22"/>
        </w:rPr>
        <w:t>725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2B774C59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lastRenderedPageBreak/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rzowych lub budynkowych, wymiana przewodów,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182885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0C15D4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C15D4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37CE73FE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BF6C79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15D4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3E68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4EF7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B18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BF6C79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0DAD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cz.5.docx</dmsv2BaseFileName>
    <dmsv2BaseDisplayName xmlns="http://schemas.microsoft.com/sharepoint/v3">Załącznik nr 1.3 do SWZ cz.5</dmsv2BaseDisplayName>
    <dmsv2SWPP2ObjectNumber xmlns="http://schemas.microsoft.com/sharepoint/v3">POST/DYS/OLD/GZ/01707/2026                        </dmsv2SWPP2ObjectNumber>
    <dmsv2SWPP2SumMD5 xmlns="http://schemas.microsoft.com/sharepoint/v3">6ee67f492009aafa7b716f38d440cf7f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25108635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FJ3FSM7XJ42E-2014085795-16471</_dlc_DocId>
    <_dlc_DocIdUrl xmlns="a19cb1c7-c5c7-46d4-85ae-d83685407bba">
      <Url>https://swpp2.dms.gkpge.pl/sites/43/_layouts/15/DocIdRedir.aspx?ID=FJ3FSM7XJ42E-2014085795-16471</Url>
      <Description>FJ3FSM7XJ42E-2014085795-16471</Description>
    </_dlc_DocIdUrl>
  </documentManagement>
</p:properties>
</file>

<file path=customXml/itemProps1.xml><?xml version="1.0" encoding="utf-8"?>
<ds:datastoreItem xmlns:ds="http://schemas.openxmlformats.org/officeDocument/2006/customXml" ds:itemID="{EBF0D72A-CBF1-4A4B-9DE1-35A56C1E9FCE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1526</Words>
  <Characters>10755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15</cp:revision>
  <cp:lastPrinted>2011-10-20T15:55:00Z</cp:lastPrinted>
  <dcterms:created xsi:type="dcterms:W3CDTF">2025-10-28T08:54:00Z</dcterms:created>
  <dcterms:modified xsi:type="dcterms:W3CDTF">2026-05-05T06:18:00Z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0df0ba4d-4f5f-4467-a654-b00fa37b6d2a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2026-05-05T06:16:43Z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d7486f73-2782-4bd0-897f-e89e8ac3d1b7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